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proofErr w:type="spellStart"/>
                  <w:r>
                    <w:rPr>
                      <w:b/>
                      <w:sz w:val="32"/>
                      <w:szCs w:val="32"/>
                    </w:rPr>
                    <w:t>Новокубанский</w:t>
                  </w:r>
                  <w:proofErr w:type="spellEnd"/>
                  <w:r>
                    <w:rPr>
                      <w:b/>
                      <w:sz w:val="32"/>
                      <w:szCs w:val="32"/>
                    </w:rPr>
                    <w:t xml:space="preserve">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Краснодарский край, </w:t>
                  </w:r>
                  <w:proofErr w:type="spellStart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Новокубанский</w:t>
                  </w:r>
                  <w:proofErr w:type="spellEnd"/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 xml:space="preserve">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6D24A3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3D3AD3">
                    <w:rPr>
                      <w:i/>
                      <w:sz w:val="32"/>
                      <w:szCs w:val="32"/>
                      <w:u w:val="single"/>
                    </w:rPr>
                    <w:t>Пушкина, 97/2</w:t>
                  </w:r>
                </w:p>
                <w:p w:rsidR="00D83BCF" w:rsidRDefault="00C84ED2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>КН 23:21:040100</w:t>
                  </w:r>
                  <w:r w:rsidR="003D3AD3">
                    <w:rPr>
                      <w:i/>
                      <w:sz w:val="32"/>
                      <w:szCs w:val="32"/>
                      <w:u w:val="single"/>
                    </w:rPr>
                    <w:t>9:2010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3D3AD3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3D3AD3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3D3AD3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3D3AD3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3D3AD3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66041">
                    <w:rPr>
                      <w:b/>
                      <w:i/>
                      <w:sz w:val="32"/>
                      <w:szCs w:val="32"/>
                      <w:u w:val="single"/>
                    </w:rPr>
                    <w:t>0622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3D3AD3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6C684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proofErr w:type="spellStart"/>
                  <w:r>
                    <w:rPr>
                      <w:sz w:val="24"/>
                      <w:szCs w:val="24"/>
                    </w:rPr>
                    <w:t>Новокубанский</w:t>
                  </w:r>
                  <w:proofErr w:type="spellEnd"/>
                  <w:r>
                    <w:rPr>
                      <w:sz w:val="24"/>
                      <w:szCs w:val="24"/>
                    </w:rPr>
                    <w:t xml:space="preserve">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6C6846" w:rsidP="00E73CFD">
      <w:pPr>
        <w:rPr>
          <w:i/>
          <w:sz w:val="32"/>
          <w:szCs w:val="32"/>
        </w:rPr>
      </w:pPr>
      <w:r w:rsidRPr="006C6846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6C6846" w:rsidP="0036065F">
      <w:pPr>
        <w:rPr>
          <w:i/>
          <w:sz w:val="32"/>
          <w:szCs w:val="32"/>
        </w:rPr>
      </w:pPr>
      <w:r w:rsidRPr="006C6846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proofErr w:type="spellStart"/>
      <w:r>
        <w:rPr>
          <w:i/>
          <w:sz w:val="28"/>
          <w:szCs w:val="28"/>
        </w:rPr>
        <w:t>Новокубанского</w:t>
      </w:r>
      <w:proofErr w:type="spellEnd"/>
      <w:r>
        <w:rPr>
          <w:i/>
          <w:sz w:val="28"/>
          <w:szCs w:val="28"/>
        </w:rPr>
        <w:t xml:space="preserve">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proofErr w:type="spellStart"/>
      <w:r w:rsidR="00ED4EB1">
        <w:rPr>
          <w:i/>
          <w:sz w:val="28"/>
          <w:szCs w:val="28"/>
        </w:rPr>
        <w:t>Новокубанского</w:t>
      </w:r>
      <w:proofErr w:type="spellEnd"/>
      <w:r w:rsidR="00ED4EB1">
        <w:rPr>
          <w:i/>
          <w:sz w:val="28"/>
          <w:szCs w:val="28"/>
        </w:rPr>
        <w:t xml:space="preserve">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</w:t>
      </w:r>
      <w:proofErr w:type="spellStart"/>
      <w:r w:rsidRPr="006F760B">
        <w:rPr>
          <w:b/>
          <w:i/>
          <w:sz w:val="28"/>
          <w:szCs w:val="28"/>
        </w:rPr>
        <w:t>Новокубанского</w:t>
      </w:r>
      <w:proofErr w:type="spellEnd"/>
      <w:r w:rsidRPr="006F760B">
        <w:rPr>
          <w:b/>
          <w:i/>
          <w:sz w:val="28"/>
          <w:szCs w:val="28"/>
        </w:rPr>
        <w:t xml:space="preserve">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3D3AD3">
        <w:rPr>
          <w:sz w:val="28"/>
          <w:szCs w:val="28"/>
        </w:rPr>
        <w:t xml:space="preserve">Администрация </w:t>
      </w:r>
      <w:proofErr w:type="spellStart"/>
      <w:r w:rsidR="003D3AD3">
        <w:rPr>
          <w:sz w:val="28"/>
          <w:szCs w:val="28"/>
        </w:rPr>
        <w:t>Новокубанского</w:t>
      </w:r>
      <w:proofErr w:type="spellEnd"/>
      <w:r w:rsidR="003D3AD3">
        <w:rPr>
          <w:sz w:val="28"/>
          <w:szCs w:val="28"/>
        </w:rPr>
        <w:t xml:space="preserve"> городского поселения </w:t>
      </w:r>
      <w:proofErr w:type="spellStart"/>
      <w:r w:rsidR="003D3AD3">
        <w:rPr>
          <w:sz w:val="28"/>
          <w:szCs w:val="28"/>
        </w:rPr>
        <w:t>Новокубанского</w:t>
      </w:r>
      <w:proofErr w:type="spellEnd"/>
      <w:r w:rsidR="003D3AD3">
        <w:rPr>
          <w:sz w:val="28"/>
          <w:szCs w:val="28"/>
        </w:rPr>
        <w:t xml:space="preserve"> района</w:t>
      </w:r>
    </w:p>
    <w:p w:rsidR="007E65E7" w:rsidRDefault="007E65E7" w:rsidP="00702A2F">
      <w:pPr>
        <w:ind w:firstLine="709"/>
        <w:rPr>
          <w:sz w:val="28"/>
          <w:szCs w:val="28"/>
        </w:rPr>
      </w:pPr>
    </w:p>
    <w:p w:rsidR="007E65E7" w:rsidRDefault="007E65E7" w:rsidP="00702A2F">
      <w:pPr>
        <w:ind w:firstLine="709"/>
        <w:rPr>
          <w:sz w:val="28"/>
          <w:szCs w:val="28"/>
        </w:rPr>
      </w:pP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proofErr w:type="spellStart"/>
      <w:r w:rsidRPr="00ED4EB1">
        <w:rPr>
          <w:sz w:val="28"/>
          <w:szCs w:val="28"/>
        </w:rPr>
        <w:t>Новокубанский</w:t>
      </w:r>
      <w:proofErr w:type="spellEnd"/>
      <w:r w:rsidRPr="00ED4EB1">
        <w:rPr>
          <w:sz w:val="28"/>
          <w:szCs w:val="28"/>
        </w:rPr>
        <w:t xml:space="preserve">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96DDC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pict>
          <v:rect id="_x0000_s1180" style="position:absolute;margin-left:-18pt;margin-top:1.9pt;width:540pt;height:774.05pt;z-index:-251657728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EB7359" w:rsidP="00E73CFD">
      <w:pPr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23264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-5362</wp:posOffset>
            </wp:positionV>
            <wp:extent cx="6152515" cy="757237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7572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6846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146pt;margin-top:8.8pt;width:376pt;height:345.75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7.75pt;margin-top:5.65pt;width:390.55pt;height:157.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Pr="006D77AE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4770A" w:rsidRDefault="00FA1EEB" w:rsidP="002F1207">
                  <w:r w:rsidRPr="00FA1EEB">
                    <w:rPr>
                      <w:noProof/>
                    </w:rPr>
                    <w:drawing>
                      <wp:inline distT="0" distB="0" distL="0" distR="0">
                        <wp:extent cx="4711065" cy="370239"/>
                        <wp:effectExtent l="19050" t="0" r="0" b="0"/>
                        <wp:docPr id="5" name="Рисунок 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11065" cy="3702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FA1EEB">
                    <w:rPr>
                      <w:noProof/>
                    </w:rPr>
                    <w:t xml:space="preserve"> </w:t>
                  </w:r>
                </w:p>
                <w:p w:rsidR="002F1207" w:rsidRDefault="003D3AD3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3034607" cy="835378"/>
                        <wp:effectExtent l="19050" t="0" r="0" b="0"/>
                        <wp:docPr id="3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35557" cy="8356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3D3AD3" w:rsidRDefault="003D3AD3" w:rsidP="002F1207"/>
              </w:txbxContent>
            </v:textbox>
          </v:shape>
        </w:pict>
      </w: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FE1BD5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6C68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284BDA" w:rsidP="00E73CFD">
      <w:pPr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724288" behindDoc="1" locked="0" layoutInCell="1" allowOverlap="1">
            <wp:simplePos x="0" y="0"/>
            <wp:positionH relativeFrom="column">
              <wp:posOffset>2822</wp:posOffset>
            </wp:positionH>
            <wp:positionV relativeFrom="paragraph">
              <wp:posOffset>143933</wp:posOffset>
            </wp:positionV>
            <wp:extent cx="6152445" cy="7800623"/>
            <wp:effectExtent l="19050" t="0" r="705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5082"/>
                    <a:stretch>
                      <a:fillRect/>
                    </a:stretch>
                  </pic:blipFill>
                  <pic:spPr>
                    <a:xfrm>
                      <a:off x="0" y="0"/>
                      <a:ext cx="6152445" cy="78006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C6846" w:rsidRPr="006C6846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 xml:space="preserve">Копия </w:t>
                  </w:r>
                  <w:proofErr w:type="gramStart"/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E73CFD" w:rsidRPr="00CE3259">
                    <w:rPr>
                      <w:b/>
                    </w:rPr>
                    <w:t xml:space="preserve">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</w:t>
                  </w:r>
                  <w:proofErr w:type="gramEnd"/>
                  <w:r w:rsidR="00A03290">
                    <w:rPr>
                      <w:b/>
                    </w:rPr>
                    <w:t xml:space="preserve">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6C6846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C684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105.1pt;margin-top:14.65pt;width:317.15pt;height:349.4pt;flip:x y;z-index:251639295" o:connectortype="straight">
            <v:stroke endarrow="block"/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C684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5.65pt;width:333.9pt;height:134.05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80018" w:rsidRPr="0072559C" w:rsidRDefault="007C0C21" w:rsidP="00613AFF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46409" w:rsidRDefault="00907449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345483" cy="270933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45843" cy="270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3D3AD3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815715" cy="666115"/>
                        <wp:effectExtent l="19050" t="0" r="0" b="0"/>
                        <wp:docPr id="16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815715" cy="6661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6C684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6C684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C6846">
        <w:rPr>
          <w:noProof/>
        </w:rPr>
        <w:pict>
          <v:shape id="_x0000_s1049" type="#_x0000_t202" style="position:absolute;left:0;text-align:left;margin-left:99pt;margin-top:3.1pt;width:291.75pt;height:71.15pt;z-index:251653632" filled="f" stroked="f">
            <v:textbox style="mso-next-textbox:#_x0000_s1049">
              <w:txbxContent>
                <w:p w:rsidR="0076071F" w:rsidRPr="00E521D6" w:rsidRDefault="007C0C21" w:rsidP="0076071F">
                  <w:pPr>
                    <w:jc w:val="center"/>
                    <w:rPr>
                      <w:b/>
                    </w:rPr>
                  </w:pPr>
                  <w:r w:rsidRPr="00E521D6">
                    <w:t>Р</w:t>
                  </w:r>
                  <w:r w:rsidR="00292823" w:rsidRPr="00E521D6">
                    <w:t>ассматриваем</w:t>
                  </w:r>
                  <w:r w:rsidRPr="00E521D6">
                    <w:t>ый</w:t>
                  </w:r>
                  <w:r w:rsidR="0076071F" w:rsidRPr="00E521D6">
                    <w:t xml:space="preserve"> земельн</w:t>
                  </w:r>
                  <w:r w:rsidRPr="00E521D6">
                    <w:t>ый</w:t>
                  </w:r>
                  <w:r w:rsidR="00292823" w:rsidRPr="00E521D6">
                    <w:t xml:space="preserve"> участ</w:t>
                  </w:r>
                  <w:r w:rsidRPr="00E521D6">
                    <w:t>о</w:t>
                  </w:r>
                  <w:r w:rsidR="00292823" w:rsidRPr="00E521D6">
                    <w:t xml:space="preserve">к </w:t>
                  </w:r>
                  <w:r w:rsidR="0076071F" w:rsidRPr="00E521D6">
                    <w:t>ориентировочно расположен</w:t>
                  </w:r>
                  <w:r w:rsidRPr="00E521D6">
                    <w:t xml:space="preserve"> </w:t>
                  </w:r>
                  <w:r w:rsidR="0076071F" w:rsidRPr="00E521D6">
                    <w:t xml:space="preserve">в </w:t>
                  </w:r>
                  <w:r w:rsidR="006D77AE" w:rsidRPr="00E521D6">
                    <w:rPr>
                      <w:b/>
                    </w:rPr>
                    <w:t xml:space="preserve">зоне </w:t>
                  </w:r>
                  <w:r w:rsidRPr="00E521D6">
                    <w:rPr>
                      <w:b/>
                    </w:rPr>
                    <w:t>Ж-1А</w:t>
                  </w:r>
                  <w:r w:rsidR="00080F88" w:rsidRPr="00E521D6">
                    <w:rPr>
                      <w:b/>
                    </w:rPr>
                    <w:t>,</w:t>
                  </w:r>
                  <w:bookmarkStart w:id="0" w:name="_GoBack"/>
                  <w:bookmarkEnd w:id="0"/>
                  <w:r w:rsidR="00907449" w:rsidRPr="00E521D6">
                    <w:rPr>
                      <w:b/>
                    </w:rPr>
                    <w:t xml:space="preserve"> </w:t>
                  </w:r>
                  <w:r w:rsidR="003D3AD3">
                    <w:rPr>
                      <w:b/>
                    </w:rPr>
                    <w:t xml:space="preserve">частично </w:t>
                  </w:r>
                  <w:r w:rsidR="00907449" w:rsidRPr="00E521D6">
                    <w:rPr>
                      <w:b/>
                    </w:rPr>
                    <w:t>в границе 3 пояса водозабора</w:t>
                  </w:r>
                  <w:r w:rsidR="00E521D6" w:rsidRPr="00E521D6">
                    <w:rPr>
                      <w:b/>
                    </w:rPr>
                    <w:t xml:space="preserve">, </w:t>
                  </w:r>
                  <w:r w:rsidR="003D3AD3">
                    <w:rPr>
                      <w:b/>
                    </w:rPr>
                    <w:t>в границе охранной зоны памятников археологии, частично на территории участка расположен городище – памятник археологии</w:t>
                  </w:r>
                </w:p>
                <w:p w:rsidR="004A0C99" w:rsidRPr="00E521D6" w:rsidRDefault="004A0C99" w:rsidP="0076071F"/>
              </w:txbxContent>
            </v:textbox>
          </v:shape>
        </w:pict>
      </w:r>
    </w:p>
    <w:p w:rsidR="005570FB" w:rsidRPr="002D0F3F" w:rsidRDefault="006C6846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6C6846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FE1BD5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6C6846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6C6846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6C6846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388B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03528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5060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4BDA"/>
    <w:rsid w:val="00287EE8"/>
    <w:rsid w:val="00291237"/>
    <w:rsid w:val="00292823"/>
    <w:rsid w:val="00292F95"/>
    <w:rsid w:val="00294FD0"/>
    <w:rsid w:val="002A448C"/>
    <w:rsid w:val="002A44F5"/>
    <w:rsid w:val="002A6692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45F3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87099"/>
    <w:rsid w:val="003A1AB8"/>
    <w:rsid w:val="003A1EE6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D3AD3"/>
    <w:rsid w:val="003E1A17"/>
    <w:rsid w:val="003E3A7A"/>
    <w:rsid w:val="003E53B4"/>
    <w:rsid w:val="003E71BB"/>
    <w:rsid w:val="003F15A8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3AFF"/>
    <w:rsid w:val="006167DF"/>
    <w:rsid w:val="00625381"/>
    <w:rsid w:val="006279E3"/>
    <w:rsid w:val="00630257"/>
    <w:rsid w:val="00634EE4"/>
    <w:rsid w:val="00645443"/>
    <w:rsid w:val="006456D8"/>
    <w:rsid w:val="00651489"/>
    <w:rsid w:val="00652B2F"/>
    <w:rsid w:val="0065400D"/>
    <w:rsid w:val="006544CF"/>
    <w:rsid w:val="00654F81"/>
    <w:rsid w:val="006550A2"/>
    <w:rsid w:val="00655768"/>
    <w:rsid w:val="0066039A"/>
    <w:rsid w:val="00663DF8"/>
    <w:rsid w:val="0066476C"/>
    <w:rsid w:val="00666041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C6846"/>
    <w:rsid w:val="006D24A3"/>
    <w:rsid w:val="006D4AF7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D2E23"/>
    <w:rsid w:val="007D58DB"/>
    <w:rsid w:val="007D7D73"/>
    <w:rsid w:val="007E65E7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542"/>
    <w:rsid w:val="00836F35"/>
    <w:rsid w:val="00843529"/>
    <w:rsid w:val="008506BB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07449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71499"/>
    <w:rsid w:val="00C73DD3"/>
    <w:rsid w:val="00C8440E"/>
    <w:rsid w:val="00C84ED2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DDC"/>
    <w:rsid w:val="00E42D26"/>
    <w:rsid w:val="00E469D2"/>
    <w:rsid w:val="00E519B4"/>
    <w:rsid w:val="00E521D6"/>
    <w:rsid w:val="00E55924"/>
    <w:rsid w:val="00E56B1C"/>
    <w:rsid w:val="00E57EB3"/>
    <w:rsid w:val="00E65C9B"/>
    <w:rsid w:val="00E719B2"/>
    <w:rsid w:val="00E71D47"/>
    <w:rsid w:val="00E73CFD"/>
    <w:rsid w:val="00E80C42"/>
    <w:rsid w:val="00E80F2A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B7359"/>
    <w:rsid w:val="00EC1831"/>
    <w:rsid w:val="00EC1AE3"/>
    <w:rsid w:val="00EC2DE6"/>
    <w:rsid w:val="00EC79D4"/>
    <w:rsid w:val="00ED1927"/>
    <w:rsid w:val="00ED3C81"/>
    <w:rsid w:val="00ED4D46"/>
    <w:rsid w:val="00ED4EB1"/>
    <w:rsid w:val="00ED7820"/>
    <w:rsid w:val="00EE2A18"/>
    <w:rsid w:val="00EE369A"/>
    <w:rsid w:val="00EE6819"/>
    <w:rsid w:val="00EE6D26"/>
    <w:rsid w:val="00EF57AD"/>
    <w:rsid w:val="00F00359"/>
    <w:rsid w:val="00F00F24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7B6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56D1"/>
    <w:rsid w:val="00FD6720"/>
    <w:rsid w:val="00FE0161"/>
    <w:rsid w:val="00FE1BD5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84B6E45-BF6D-414D-8AE7-7EC427E5EB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446</TotalTime>
  <Pages>4</Pages>
  <Words>205</Words>
  <Characters>1172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50</cp:revision>
  <cp:lastPrinted>2019-01-11T08:32:00Z</cp:lastPrinted>
  <dcterms:created xsi:type="dcterms:W3CDTF">2018-07-04T08:41:00Z</dcterms:created>
  <dcterms:modified xsi:type="dcterms:W3CDTF">2019-08-22T13:20:00Z</dcterms:modified>
</cp:coreProperties>
</file>